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3E517" w14:textId="77777777" w:rsidR="006F0CEE" w:rsidRPr="00D71E39" w:rsidRDefault="00043DE4">
      <w:pPr>
        <w:spacing w:before="6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71E39">
        <w:rPr>
          <w:rFonts w:asciiTheme="minorHAnsi" w:hAnsiTheme="minorHAnsi" w:cstheme="minorHAnsi"/>
          <w:sz w:val="22"/>
          <w:szCs w:val="22"/>
        </w:rPr>
        <w:pict w14:anchorId="1B68A206">
          <v:group id="_x0000_s1038" style="position:absolute;left:0;text-align:left;margin-left:130.65pt;margin-top:380.65pt;width:5.35pt;height:5.35pt;z-index:-251661824;mso-position-horizontal-relative:page" coordorigin="2613,7613" coordsize="107,107">
            <v:shape id="_x0000_s1039" style="position:absolute;left:2613;top:7613;width:107;height:107" coordorigin="2613,7613" coordsize="107,107" path="m2613,7666r3,17l2627,7702r18,13l2667,7719r17,-2l2703,7706r12,-18l2720,7666r-3,-17l2706,7630r-17,-12l2667,7613r-18,3l2631,7627r-13,17l2613,766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hAnsiTheme="minorHAnsi" w:cstheme="minorHAnsi"/>
          <w:sz w:val="22"/>
          <w:szCs w:val="22"/>
        </w:rPr>
        <w:pict w14:anchorId="181C718F">
          <v:group id="_x0000_s1036" style="position:absolute;left:0;text-align:left;margin-left:130.65pt;margin-top:464.65pt;width:5.35pt;height:5.35pt;z-index:-251660800;mso-position-horizontal-relative:page" coordorigin="2613,9293" coordsize="107,107">
            <v:shape id="_x0000_s1037" style="position:absolute;left:2613;top:9293;width:107;height:107" coordorigin="2613,9293" coordsize="107,107" path="m2613,9346r3,17l2627,9382r18,13l2667,9399r17,-2l2703,9386r12,-18l2720,9346r-3,-17l2706,9310r-17,-12l2667,9293r-18,3l2631,9307r-13,17l2613,934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hAnsiTheme="minorHAnsi" w:cstheme="minorHAnsi"/>
          <w:sz w:val="22"/>
          <w:szCs w:val="22"/>
        </w:rPr>
        <w:pict w14:anchorId="163D4954">
          <v:group id="_x0000_s1034" style="position:absolute;left:0;text-align:left;margin-left:130.65pt;margin-top:511.65pt;width:5.35pt;height:5.35pt;z-index:-251659776;mso-position-horizontal-relative:page" coordorigin="2613,10233" coordsize="107,107">
            <v:shape id="_x0000_s1035" style="position:absolute;left:2613;top:10233;width:107;height:107" coordorigin="2613,10233" coordsize="107,107" path="m2613,10286r3,17l2627,10322r18,13l2667,10339r17,-2l2703,10326r12,-18l2720,10286r-3,-17l2706,10250r-17,-12l2667,10233r-18,3l2631,10247r-13,17l2613,1028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hAnsiTheme="minorHAnsi" w:cstheme="minorHAnsi"/>
          <w:sz w:val="22"/>
          <w:szCs w:val="22"/>
        </w:rPr>
        <w:pict w14:anchorId="4832CED7">
          <v:group id="_x0000_s1032" style="position:absolute;left:0;text-align:left;margin-left:130.65pt;margin-top:523.65pt;width:5.35pt;height:5.35pt;z-index:-251658752;mso-position-horizontal-relative:page" coordorigin="2613,10473" coordsize="107,107">
            <v:shape id="_x0000_s1033" style="position:absolute;left:2613;top:10473;width:107;height:107" coordorigin="2613,10473" coordsize="107,107" path="m2613,10526r3,17l2627,10562r18,13l2667,10579r17,-2l2703,10566r12,-18l2720,10526r-3,-17l2706,10490r-17,-12l2667,10473r-18,3l2631,10487r-13,17l2613,1052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hAnsiTheme="minorHAnsi" w:cstheme="minorHAnsi"/>
          <w:sz w:val="22"/>
          <w:szCs w:val="22"/>
        </w:rPr>
        <w:pict w14:anchorId="6035F834">
          <v:group id="_x0000_s1030" style="position:absolute;left:0;text-align:left;margin-left:130.65pt;margin-top:476.65pt;width:5.35pt;height:5.35pt;z-index:-251657728;mso-position-horizontal-relative:page" coordorigin="2613,9533" coordsize="107,107">
            <v:shape id="_x0000_s1031" style="position:absolute;left:2613;top:9533;width:107;height:107" coordorigin="2613,9533" coordsize="107,107" path="m2613,9586r3,17l2627,9622r18,13l2667,9639r17,-2l2703,9626r12,-18l2720,9586r-3,-17l2706,9550r-17,-12l2667,9533r-18,3l2631,9547r-13,17l2613,958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hAnsiTheme="minorHAnsi" w:cstheme="minorHAnsi"/>
          <w:sz w:val="22"/>
          <w:szCs w:val="22"/>
        </w:rPr>
        <w:pict w14:anchorId="117FC486">
          <v:group id="_x0000_s1028" style="position:absolute;left:0;text-align:left;margin-left:130.65pt;margin-top:392.65pt;width:5.35pt;height:5.35pt;z-index:-251656704;mso-position-horizontal-relative:page" coordorigin="2613,7853" coordsize="107,107">
            <v:shape id="_x0000_s1029" style="position:absolute;left:2613;top:7853;width:107;height:107" coordorigin="2613,7853" coordsize="107,107" path="m2613,7906r3,17l2627,7942r18,13l2667,7959r17,-2l2703,7946r12,-18l2720,7906r-3,-17l2706,7870r-17,-12l2667,7853r-18,3l2631,7867r-13,17l2613,790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hAnsiTheme="minorHAnsi" w:cstheme="minorHAnsi"/>
          <w:sz w:val="22"/>
          <w:szCs w:val="22"/>
        </w:rPr>
        <w:pict w14:anchorId="6DA31627">
          <v:group id="_x0000_s1026" style="position:absolute;left:0;text-align:left;margin-left:130.65pt;margin-top:415.65pt;width:5.35pt;height:5.35pt;z-index:-251655680;mso-position-horizontal-relative:page" coordorigin="2613,8313" coordsize="107,107">
            <v:shape id="_x0000_s1027" style="position:absolute;left:2613;top:8313;width:107;height:107" coordorigin="2613,8313" coordsize="107,107" path="m2613,8366r3,17l2627,8402r18,13l2667,8419r17,-2l2703,8406r12,-18l2720,8366r-3,-17l2706,8330r-17,-12l2667,8313r-18,3l2631,8327r-13,17l2613,8366xe" fillcolor="#363435" stroked="f">
              <v:path arrowok="t"/>
            </v:shape>
            <w10:wrap anchorx="page"/>
          </v:group>
        </w:pict>
      </w:r>
      <w:r w:rsidRPr="00D71E39">
        <w:rPr>
          <w:rFonts w:asciiTheme="minorHAnsi" w:eastAsia="Arial" w:hAnsiTheme="minorHAnsi" w:cstheme="minorHAnsi"/>
          <w:b/>
          <w:sz w:val="22"/>
          <w:szCs w:val="22"/>
        </w:rPr>
        <w:t>Education Resume Example - Superintendent</w:t>
      </w:r>
    </w:p>
    <w:p w14:paraId="495861FF" w14:textId="77777777" w:rsidR="006F0CEE" w:rsidRPr="00D71E39" w:rsidRDefault="006F0CE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"/>
        <w:gridCol w:w="9200"/>
        <w:gridCol w:w="120"/>
      </w:tblGrid>
      <w:tr w:rsidR="00D71E39" w:rsidRPr="00D71E39" w14:paraId="25203F93" w14:textId="77777777">
        <w:trPr>
          <w:trHeight w:hRule="exact" w:val="150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EB447C8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single" w:sz="8" w:space="0" w:color="363435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45329CD2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</w:tcPr>
          <w:p w14:paraId="41B703F9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6D537368" w14:textId="77777777">
        <w:trPr>
          <w:trHeight w:hRule="exact" w:val="849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133B541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7BD6A10" w14:textId="77777777" w:rsidR="006F0CEE" w:rsidRPr="00D71E39" w:rsidRDefault="006F0CEE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AAD6B" w14:textId="77777777" w:rsidR="006F0CEE" w:rsidRPr="00D71E39" w:rsidRDefault="006F0CE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BD842" w14:textId="77777777" w:rsidR="006F0CEE" w:rsidRPr="00D71E39" w:rsidRDefault="006F0CE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A43585" w14:textId="389C1151" w:rsidR="006F0CEE" w:rsidRPr="00D71E39" w:rsidRDefault="00D71E39">
            <w:pPr>
              <w:ind w:left="3536" w:right="36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Dawud West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EA5E51D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6CF577F3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57F4FF2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02AD7CB" w14:textId="77777777" w:rsidR="006F0CEE" w:rsidRPr="00D71E39" w:rsidRDefault="00043DE4">
            <w:pPr>
              <w:spacing w:line="220" w:lineRule="exact"/>
              <w:ind w:left="3666" w:right="377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1614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Adams Street</w:t>
            </w:r>
          </w:p>
          <w:p w14:paraId="36A581A1" w14:textId="77777777" w:rsidR="006F0CEE" w:rsidRPr="00D71E39" w:rsidRDefault="00043DE4">
            <w:pPr>
              <w:spacing w:line="240" w:lineRule="exact"/>
              <w:ind w:left="3444" w:right="355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North, Nebraska  69xxx</w:t>
            </w:r>
          </w:p>
          <w:p w14:paraId="066AD323" w14:textId="77777777" w:rsidR="006F0CEE" w:rsidRPr="00D71E39" w:rsidRDefault="00043DE4">
            <w:pPr>
              <w:spacing w:line="240" w:lineRule="exact"/>
              <w:ind w:left="3816" w:right="39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(308) 123-xxxx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B328A6E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0BB8EF9B" w14:textId="77777777">
        <w:trPr>
          <w:trHeight w:hRule="exact" w:val="6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00784E3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B81C99C" w14:textId="77777777" w:rsidR="006F0CEE" w:rsidRPr="00D71E39" w:rsidRDefault="006F0CEE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205B03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D5046CC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7C8E421D" w14:textId="77777777">
        <w:trPr>
          <w:trHeight w:hRule="exact" w:val="12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0CCCB93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BAA9E11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EDFF2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Ph.D.</w:t>
            </w:r>
            <w:r w:rsidRPr="00D71E39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Administration, Curriculum, and Instruction, 19xx</w:t>
            </w:r>
          </w:p>
          <w:p w14:paraId="0D6224BA" w14:textId="77777777" w:rsidR="006F0CEE" w:rsidRPr="00D71E39" w:rsidRDefault="00043DE4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University of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Nebraska-Lincoln</w:t>
            </w:r>
          </w:p>
          <w:p w14:paraId="0927B6EF" w14:textId="77777777" w:rsidR="006F0CEE" w:rsidRPr="00D71E39" w:rsidRDefault="00043DE4">
            <w:pPr>
              <w:spacing w:line="240" w:lineRule="exact"/>
              <w:ind w:left="620" w:right="691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Dissertation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71E39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Continuin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th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Learnin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Curve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Developin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Effectiv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In-Servic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ograms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for Secondary </w:t>
            </w:r>
            <w:r w:rsidRPr="00D71E39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eachers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3A1AD9D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5C539BD0" w14:textId="77777777">
        <w:trPr>
          <w:trHeight w:hRule="exact" w:val="72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788B49D1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29BDDBA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95D35C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Master of Education in Curriculum and Instruction, 19xx</w:t>
            </w:r>
          </w:p>
          <w:p w14:paraId="0EDA1909" w14:textId="77777777" w:rsidR="006F0CEE" w:rsidRPr="00D71E39" w:rsidRDefault="00043DE4">
            <w:pPr>
              <w:spacing w:line="240" w:lineRule="exact"/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University of Nebraska-Lincoln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FFF32FA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0E08D9E1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E8D6DCE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2BA393F" w14:textId="77777777" w:rsidR="006F0CEE" w:rsidRPr="00D71E39" w:rsidRDefault="006F0CE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315AF" w14:textId="77777777" w:rsidR="006F0CEE" w:rsidRPr="00D71E39" w:rsidRDefault="00043DE4">
            <w:pPr>
              <w:spacing w:line="240" w:lineRule="exact"/>
              <w:ind w:left="620" w:right="5037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Bachelor of Science in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Education, 19xx Endorsements: Histor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, Psychology 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W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illiam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ell College,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ell, Idaho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BD38E59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0BFA7823" w14:textId="77777777">
        <w:trPr>
          <w:trHeight w:hRule="exact" w:val="6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49B55A6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6316AAA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D5DFCA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Certificate Held:xxx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67F70EAA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563E873D" w14:textId="77777777">
        <w:trPr>
          <w:trHeight w:hRule="exact" w:val="6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2DF8B2B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4EAA9CA" w14:textId="77777777" w:rsidR="006F0CEE" w:rsidRPr="00D71E39" w:rsidRDefault="006F0CEE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809AEC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Professional Experience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5C44959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7646DC4C" w14:textId="77777777">
        <w:trPr>
          <w:trHeight w:hRule="exact" w:val="16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37D719EF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20AB972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79192B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Assistant Superintendent of Schools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North, Nebraska, 19xx-present</w:t>
            </w:r>
          </w:p>
          <w:p w14:paraId="40C7366D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Oversaw faculty of 75 and sta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 of 53</w:t>
            </w:r>
          </w:p>
          <w:p w14:paraId="357FC918" w14:textId="77777777" w:rsidR="006F0CEE" w:rsidRPr="00D71E39" w:rsidRDefault="00043DE4">
            <w:pPr>
              <w:spacing w:line="240" w:lineRule="exact"/>
              <w:ind w:left="1340" w:right="736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Handled budget, negotiations/salary issues, curricular decisions, and community relations</w:t>
            </w:r>
          </w:p>
          <w:p w14:paraId="02526654" w14:textId="77777777" w:rsidR="006F0CEE" w:rsidRPr="00D71E39" w:rsidRDefault="00043DE4">
            <w:pPr>
              <w:spacing w:line="240" w:lineRule="exact"/>
              <w:ind w:left="1340" w:right="701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Developed in-service strategies for elementary and secondary principals, facult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and sta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2E2C585E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17939A7C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77E51C3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4136CF2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76837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Principal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Mull Senior High School, Mull, Nebraska, 19xx-19xx</w:t>
            </w:r>
          </w:p>
          <w:p w14:paraId="4675D9D3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Duties included discipline, attendance, class/sta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 scheduling, and hiring</w:t>
            </w:r>
          </w:p>
          <w:p w14:paraId="3232574F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Oversaw faculty of 27 and sta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 of 12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504C3B81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5402C79D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49A39A0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BA179E6" w14:textId="77777777" w:rsidR="006F0CEE" w:rsidRPr="00D71E39" w:rsidRDefault="006F0CE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E7765" w14:textId="77777777" w:rsidR="006F0CEE" w:rsidRPr="00D71E39" w:rsidRDefault="00043DE4">
            <w:pPr>
              <w:spacing w:line="240" w:lineRule="exact"/>
              <w:ind w:left="1340" w:right="3253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eacher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Plow Senior High School, Plo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w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, Idaho, 19xx-19xx </w:t>
            </w:r>
            <w:r w:rsidRPr="00D71E39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aught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American History and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orld History Sponsored “</w:t>
            </w:r>
            <w:r w:rsidRPr="00D71E39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V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oice of Democracy”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contest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7C74DDD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239BE577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09B0B1F2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5AA75792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D760E4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Current Professional Service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41ACF766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1BE2456D" w14:textId="77777777">
        <w:trPr>
          <w:trHeight w:hRule="exact" w:val="12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EBEBECD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66AA9DA1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6E1D8E" w14:textId="77777777" w:rsidR="006F0CEE" w:rsidRPr="00D71E39" w:rsidRDefault="00043DE4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Chai</w:t>
            </w:r>
            <w:r w:rsidRPr="00D71E39">
              <w:rPr>
                <w:rFonts w:asciiTheme="minorHAnsi" w:hAnsiTheme="minorHAnsi" w:cstheme="minorHAnsi"/>
                <w:spacing w:val="-25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Nebrask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Committe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fo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Educationa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In-Servic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Development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19xx-present</w:t>
            </w:r>
          </w:p>
          <w:p w14:paraId="2D7091ED" w14:textId="77777777" w:rsidR="006F0CEE" w:rsidRPr="00D71E39" w:rsidRDefault="00043DE4">
            <w:pPr>
              <w:spacing w:line="240" w:lineRule="exact"/>
              <w:ind w:left="2060" w:right="762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Membership Chai</w:t>
            </w:r>
            <w:r w:rsidRPr="00D71E39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Gate County Educational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Administrators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Association, 19xx- present</w:t>
            </w:r>
          </w:p>
          <w:p w14:paraId="529AF38F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Membe</w:t>
            </w:r>
            <w:r w:rsidRPr="00D71E39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Governo</w:t>
            </w:r>
            <w:r w:rsidRPr="00D71E3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>’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ask Force for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Educational Issues, 19xx-present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D7E9336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65ED6315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28E3306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34485182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6BCA62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Professional Presen</w:t>
            </w:r>
            <w:r w:rsidRPr="00D71E39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ations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233FE97F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160875DD" w14:textId="77777777">
        <w:trPr>
          <w:trHeight w:hRule="exact" w:val="16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EFF1470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ABFF788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881D5C" w14:textId="77777777" w:rsidR="006F0CEE" w:rsidRPr="00D71E39" w:rsidRDefault="00043DE4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“Recognizin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th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V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alu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In-Servic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Learning,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Nationa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Conferenc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Educational</w:t>
            </w:r>
          </w:p>
          <w:p w14:paraId="4DDB1D20" w14:textId="77777777" w:rsidR="006F0CEE" w:rsidRPr="00D71E39" w:rsidRDefault="00043DE4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Improvement, Chicago, Novembe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20xx</w:t>
            </w:r>
          </w:p>
          <w:p w14:paraId="69F93222" w14:textId="77777777" w:rsidR="006F0CEE" w:rsidRPr="00D71E39" w:rsidRDefault="00043DE4">
            <w:pPr>
              <w:spacing w:line="240" w:lineRule="exact"/>
              <w:ind w:left="2060" w:right="697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“Learnin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Recogniz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th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Sign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Burn-ou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amon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1E39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 xml:space="preserve"> T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eachers,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Midwes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Conference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on Professional Retention, Iowa Cit</w:t>
            </w:r>
            <w:r w:rsidRPr="00D71E3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y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April, 19xx</w:t>
            </w:r>
          </w:p>
          <w:p w14:paraId="18053691" w14:textId="77777777" w:rsidR="006F0CEE" w:rsidRPr="00D71E39" w:rsidRDefault="00043DE4">
            <w:pPr>
              <w:spacing w:line="240" w:lineRule="exact"/>
              <w:ind w:left="2060" w:right="750" w:hanging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“Knowing How Far to Push: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Administrators Must Learn to Set Boundaries,” Nebraska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Administrators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Annual Conference, Lincoln, Septembe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19xx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B0B27F4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0D1C615D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5D9E57EE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EA02B97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B50970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Civic</w:t>
            </w:r>
            <w:r w:rsidRPr="00D71E39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Activities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1937CF67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2FCC16BC" w14:textId="77777777">
        <w:trPr>
          <w:trHeight w:hRule="exact" w:val="96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14CFE715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06E0D03F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1BC87" w14:textId="77777777" w:rsidR="006F0CEE" w:rsidRPr="00D71E39" w:rsidRDefault="00043DE4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Membe</w:t>
            </w:r>
            <w:r w:rsidRPr="00D71E39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North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Chamber of Commerce, 19xx-present</w:t>
            </w:r>
          </w:p>
          <w:p w14:paraId="4CCA775C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Membe</w:t>
            </w:r>
            <w:r w:rsidRPr="00D71E39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North Rotary Club, 19xx-present</w:t>
            </w:r>
          </w:p>
          <w:p w14:paraId="0E51E90E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Co-chair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North “Dollars for Scholars” Fund Drive, 19xx-present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7666F63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66303258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4391082F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2DF3BD68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B5F972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Recognition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322F933C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4F665A09" w14:textId="77777777">
        <w:trPr>
          <w:trHeight w:hRule="exact" w:val="120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62085A18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75753BC8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836B88" w14:textId="77777777" w:rsidR="006F0CEE" w:rsidRPr="00D71E39" w:rsidRDefault="00043DE4">
            <w:pPr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Outstanding</w:t>
            </w:r>
            <w:r w:rsidRPr="00D71E3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>Y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oung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Administrato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 Nebraska Commission on</w:t>
            </w:r>
          </w:p>
          <w:p w14:paraId="25C10E42" w14:textId="77777777" w:rsidR="006F0CEE" w:rsidRPr="00D71E39" w:rsidRDefault="00043DE4">
            <w:pPr>
              <w:spacing w:line="240" w:lineRule="exact"/>
              <w:ind w:left="206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Rural Education, 19xx</w:t>
            </w:r>
          </w:p>
          <w:p w14:paraId="7A4CC93F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Member of the</w:t>
            </w:r>
            <w:r w:rsidRPr="00D71E3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20"/>
                <w:sz w:val="22"/>
                <w:szCs w:val="22"/>
              </w:rPr>
              <w:t>Y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71E3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 xml:space="preserve"> Nebraska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omen in Educational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Administration, 19xx</w:t>
            </w:r>
          </w:p>
          <w:p w14:paraId="6ED17CD4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McDonnel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Strengt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Scholarshi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71E39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9"/>
                <w:sz w:val="22"/>
                <w:szCs w:val="22"/>
              </w:rPr>
              <w:t>A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ward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Universit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Nebraska-Lincoln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1E3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19xx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5AED676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7CAE9BCC" w14:textId="77777777">
        <w:trPr>
          <w:trHeight w:hRule="exact" w:val="480"/>
        </w:trPr>
        <w:tc>
          <w:tcPr>
            <w:tcW w:w="16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FDFDFD"/>
          </w:tcPr>
          <w:p w14:paraId="2498FE23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nil"/>
              <w:right w:val="single" w:sz="8" w:space="0" w:color="363435"/>
            </w:tcBorders>
            <w:shd w:val="clear" w:color="auto" w:fill="FDFDFD"/>
          </w:tcPr>
          <w:p w14:paraId="1C5A49A7" w14:textId="77777777" w:rsidR="006F0CEE" w:rsidRPr="00D71E39" w:rsidRDefault="006F0CE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C84357" w14:textId="77777777" w:rsidR="006F0CEE" w:rsidRPr="00D71E39" w:rsidRDefault="00043DE4">
            <w:pPr>
              <w:ind w:left="62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b/>
                <w:sz w:val="22"/>
                <w:szCs w:val="22"/>
              </w:rPr>
              <w:t>Professional Organizations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73CC38DE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1E39" w:rsidRPr="00D71E39" w14:paraId="64904951" w14:textId="77777777">
        <w:trPr>
          <w:trHeight w:hRule="exact" w:val="2431"/>
        </w:trPr>
        <w:tc>
          <w:tcPr>
            <w:tcW w:w="160" w:type="dxa"/>
            <w:tcBorders>
              <w:top w:val="nil"/>
              <w:left w:val="single" w:sz="8" w:space="0" w:color="363435"/>
              <w:bottom w:val="single" w:sz="8" w:space="0" w:color="363435"/>
              <w:right w:val="nil"/>
            </w:tcBorders>
            <w:shd w:val="clear" w:color="auto" w:fill="FDFDFD"/>
          </w:tcPr>
          <w:p w14:paraId="519BEAC0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0" w:type="dxa"/>
            <w:tcBorders>
              <w:top w:val="nil"/>
              <w:left w:val="nil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 w14:paraId="6589BB83" w14:textId="77777777" w:rsidR="006F0CEE" w:rsidRPr="00D71E39" w:rsidRDefault="006F0CE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EB82C7" w14:textId="77777777" w:rsidR="006F0CEE" w:rsidRPr="00D71E39" w:rsidRDefault="00043DE4">
            <w:pPr>
              <w:spacing w:line="240" w:lineRule="exact"/>
              <w:ind w:left="1340" w:right="3289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National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Association of School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Administrators American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Association of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omen in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Administration Midwest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Association of Superintendents</w:t>
            </w:r>
          </w:p>
          <w:p w14:paraId="3905059A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Nebraska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Association of Superintendents</w:t>
            </w:r>
          </w:p>
          <w:p w14:paraId="10B4C1C9" w14:textId="77777777" w:rsidR="006F0CEE" w:rsidRPr="00D71E39" w:rsidRDefault="00043DE4">
            <w:pPr>
              <w:spacing w:line="240" w:lineRule="exact"/>
              <w:ind w:left="1340"/>
              <w:rPr>
                <w:rFonts w:asciiTheme="minorHAnsi" w:hAnsiTheme="minorHAnsi" w:cstheme="minorHAnsi"/>
                <w:sz w:val="22"/>
                <w:szCs w:val="22"/>
              </w:rPr>
            </w:pP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Nebraska</w:t>
            </w:r>
            <w:r w:rsidRPr="00D71E3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Association of</w:t>
            </w:r>
            <w:r w:rsidRPr="00D71E3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E39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W</w:t>
            </w:r>
            <w:r w:rsidRPr="00D71E39">
              <w:rPr>
                <w:rFonts w:asciiTheme="minorHAnsi" w:hAnsiTheme="minorHAnsi" w:cstheme="minorHAnsi"/>
                <w:sz w:val="22"/>
                <w:szCs w:val="22"/>
              </w:rPr>
              <w:t>omen in Leadership</w:t>
            </w:r>
          </w:p>
        </w:tc>
        <w:tc>
          <w:tcPr>
            <w:tcW w:w="120" w:type="dxa"/>
            <w:tcBorders>
              <w:top w:val="nil"/>
              <w:left w:val="single" w:sz="8" w:space="0" w:color="363435"/>
              <w:bottom w:val="nil"/>
              <w:right w:val="nil"/>
            </w:tcBorders>
            <w:shd w:val="clear" w:color="auto" w:fill="BCBEC0"/>
          </w:tcPr>
          <w:p w14:paraId="017AF186" w14:textId="77777777" w:rsidR="006F0CEE" w:rsidRPr="00D71E39" w:rsidRDefault="006F0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5985A4" w14:textId="77777777" w:rsidR="00043DE4" w:rsidRPr="00D71E39" w:rsidRDefault="00043DE4">
      <w:pPr>
        <w:rPr>
          <w:rFonts w:asciiTheme="minorHAnsi" w:hAnsiTheme="minorHAnsi" w:cstheme="minorHAnsi"/>
          <w:sz w:val="22"/>
          <w:szCs w:val="22"/>
        </w:rPr>
      </w:pPr>
    </w:p>
    <w:sectPr w:rsidR="00043DE4" w:rsidRPr="00D71E39">
      <w:type w:val="continuous"/>
      <w:pgSz w:w="12240" w:h="23040"/>
      <w:pgMar w:top="1040" w:right="12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C638D"/>
    <w:multiLevelType w:val="multilevel"/>
    <w:tmpl w:val="EC2C1B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CEE"/>
    <w:rsid w:val="00043DE4"/>
    <w:rsid w:val="006F0CEE"/>
    <w:rsid w:val="00D7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23F986B"/>
  <w15:docId w15:val="{07D9C048-55AE-402E-8B7C-FDFB255B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2021-06-04T15:11:00Z</dcterms:created>
  <dcterms:modified xsi:type="dcterms:W3CDTF">2021-06-04T15:18:00Z</dcterms:modified>
</cp:coreProperties>
</file>